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:rsidR="00A35AE6" w:rsidRPr="00377D0E" w:rsidRDefault="005539EE" w:rsidP="00A35AE6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85800"/>
            <wp:effectExtent l="19050" t="0" r="9525" b="0"/>
            <wp:docPr id="1" name="Рисунок 2" descr="Описание: 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вчА2145 0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proofErr w:type="gramStart"/>
      <w:r w:rsidRPr="00377D0E">
        <w:rPr>
          <w:b/>
          <w:sz w:val="28"/>
          <w:szCs w:val="28"/>
        </w:rPr>
        <w:t>Р</w:t>
      </w:r>
      <w:proofErr w:type="gramEnd"/>
      <w:r w:rsidRPr="00377D0E">
        <w:rPr>
          <w:b/>
          <w:sz w:val="28"/>
          <w:szCs w:val="28"/>
        </w:rPr>
        <w:t>ІШЕННЯ</w:t>
      </w:r>
    </w:p>
    <w:p w:rsidR="00A35AE6" w:rsidRPr="00377D0E" w:rsidRDefault="00814E39" w:rsidP="00A35AE6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09 лютого </w:t>
      </w:r>
      <w:r w:rsidR="008108C3">
        <w:rPr>
          <w:sz w:val="28"/>
          <w:szCs w:val="28"/>
        </w:rPr>
        <w:t>202</w:t>
      </w:r>
      <w:r w:rsidR="008108C3">
        <w:rPr>
          <w:sz w:val="28"/>
          <w:szCs w:val="28"/>
          <w:lang w:val="uk-UA"/>
        </w:rPr>
        <w:t>3</w:t>
      </w:r>
      <w:r w:rsidR="00A35AE6" w:rsidRPr="00377D0E">
        <w:rPr>
          <w:sz w:val="28"/>
          <w:szCs w:val="28"/>
        </w:rPr>
        <w:t xml:space="preserve"> року                   </w:t>
      </w:r>
      <w:r>
        <w:rPr>
          <w:sz w:val="28"/>
          <w:szCs w:val="28"/>
          <w:lang w:val="uk-UA"/>
        </w:rPr>
        <w:t xml:space="preserve">   </w:t>
      </w:r>
      <w:r w:rsidR="00A35AE6" w:rsidRPr="00377D0E">
        <w:rPr>
          <w:sz w:val="28"/>
          <w:szCs w:val="28"/>
        </w:rPr>
        <w:t xml:space="preserve">    Погребище     </w:t>
      </w:r>
      <w:r>
        <w:rPr>
          <w:sz w:val="28"/>
          <w:szCs w:val="28"/>
        </w:rPr>
        <w:t xml:space="preserve">                       №  </w:t>
      </w:r>
      <w:r>
        <w:rPr>
          <w:sz w:val="28"/>
          <w:szCs w:val="28"/>
          <w:lang w:val="uk-UA"/>
        </w:rPr>
        <w:t>55</w:t>
      </w:r>
      <w:r w:rsidR="00A35AE6" w:rsidRPr="00377D0E">
        <w:rPr>
          <w:sz w:val="28"/>
          <w:szCs w:val="28"/>
        </w:rPr>
        <w:t xml:space="preserve">                   </w:t>
      </w:r>
    </w:p>
    <w:p w:rsidR="00A96B9E" w:rsidRDefault="00BF3FA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 xml:space="preserve">Про передачу на баланс для обслуговування </w:t>
      </w:r>
    </w:p>
    <w:p w:rsidR="00A96B9E" w:rsidRDefault="00BF3FA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>КП «</w:t>
      </w:r>
      <w:proofErr w:type="spellStart"/>
      <w:r w:rsidRPr="00B00571">
        <w:rPr>
          <w:b/>
          <w:lang w:val="uk-UA"/>
        </w:rPr>
        <w:t>Погребищеводоканал</w:t>
      </w:r>
      <w:proofErr w:type="spellEnd"/>
      <w:r w:rsidRPr="00B00571">
        <w:rPr>
          <w:b/>
          <w:lang w:val="uk-UA"/>
        </w:rPr>
        <w:t xml:space="preserve">» </w:t>
      </w:r>
      <w:proofErr w:type="spellStart"/>
      <w:r w:rsidRPr="00B00571">
        <w:rPr>
          <w:b/>
          <w:lang w:val="uk-UA"/>
        </w:rPr>
        <w:t>Погребищенської</w:t>
      </w:r>
      <w:proofErr w:type="spellEnd"/>
      <w:r w:rsidRPr="00B00571">
        <w:rPr>
          <w:b/>
          <w:lang w:val="uk-UA"/>
        </w:rPr>
        <w:t xml:space="preserve"> </w:t>
      </w:r>
    </w:p>
    <w:p w:rsidR="00A96B9E" w:rsidRDefault="00BF3FA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 xml:space="preserve">міської ради мереж вуличного освітлення в </w:t>
      </w:r>
    </w:p>
    <w:p w:rsidR="002A3391" w:rsidRPr="00B00571" w:rsidRDefault="00BF3FA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 xml:space="preserve">населених пунктах </w:t>
      </w:r>
      <w:proofErr w:type="spellStart"/>
      <w:r w:rsidRPr="00B00571">
        <w:rPr>
          <w:b/>
          <w:lang w:val="uk-UA"/>
        </w:rPr>
        <w:t>Погребищенської</w:t>
      </w:r>
      <w:proofErr w:type="spellEnd"/>
      <w:r w:rsidRPr="00B00571">
        <w:rPr>
          <w:b/>
          <w:lang w:val="uk-UA"/>
        </w:rPr>
        <w:t xml:space="preserve"> міської </w:t>
      </w:r>
    </w:p>
    <w:p w:rsidR="00A96B9E" w:rsidRDefault="00BF3FA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 xml:space="preserve">територіальної громади Вінницького району </w:t>
      </w:r>
    </w:p>
    <w:p w:rsidR="00BF3FA5" w:rsidRPr="00B00571" w:rsidRDefault="00BF3FA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>Вінницької області</w:t>
      </w:r>
      <w:r w:rsidR="002A3391" w:rsidRPr="00B00571">
        <w:rPr>
          <w:b/>
          <w:lang w:val="uk-UA"/>
        </w:rPr>
        <w:t>»</w:t>
      </w:r>
    </w:p>
    <w:p w:rsidR="002A3391" w:rsidRPr="00B00571" w:rsidRDefault="002A3391" w:rsidP="00BF3FA5">
      <w:pPr>
        <w:jc w:val="both"/>
        <w:rPr>
          <w:b/>
          <w:sz w:val="28"/>
          <w:szCs w:val="28"/>
          <w:lang w:val="uk-UA"/>
        </w:rPr>
      </w:pPr>
    </w:p>
    <w:p w:rsidR="008E376C" w:rsidRDefault="00395B7D" w:rsidP="00395B7D">
      <w:pPr>
        <w:ind w:firstLine="720"/>
        <w:jc w:val="both"/>
        <w:rPr>
          <w:sz w:val="28"/>
          <w:szCs w:val="28"/>
          <w:lang w:val="uk-UA"/>
        </w:rPr>
      </w:pPr>
      <w:r w:rsidRPr="00395B7D">
        <w:rPr>
          <w:sz w:val="28"/>
          <w:szCs w:val="28"/>
          <w:lang w:val="uk-UA"/>
        </w:rPr>
        <w:t xml:space="preserve">Відповідно до статті 29, частини 1 статті 52, частини 6 статті 59  Закону України «Про місцеве самоврядування в Україні», Закону України «Про передачу об’єктів права державної та комунальної власності», Господарського кодексу України, пункту 3.1. розділу 3 положення «Про порядок списання, безоплатної передачі майна, яке належить до комунальної власності </w:t>
      </w:r>
      <w:proofErr w:type="spellStart"/>
      <w:r w:rsidRPr="00395B7D">
        <w:rPr>
          <w:sz w:val="28"/>
          <w:szCs w:val="28"/>
          <w:lang w:val="uk-UA"/>
        </w:rPr>
        <w:t>Погребищенської</w:t>
      </w:r>
      <w:proofErr w:type="spellEnd"/>
      <w:r w:rsidRPr="00395B7D">
        <w:rPr>
          <w:sz w:val="28"/>
          <w:szCs w:val="28"/>
          <w:lang w:val="uk-UA"/>
        </w:rPr>
        <w:t xml:space="preserve"> територіальної громади» затвердженого рішенням 8 сесії </w:t>
      </w:r>
      <w:proofErr w:type="spellStart"/>
      <w:r w:rsidRPr="00395B7D">
        <w:rPr>
          <w:sz w:val="28"/>
          <w:szCs w:val="28"/>
          <w:lang w:val="uk-UA"/>
        </w:rPr>
        <w:t>Погребищенської</w:t>
      </w:r>
      <w:proofErr w:type="spellEnd"/>
      <w:r w:rsidRPr="00395B7D">
        <w:rPr>
          <w:sz w:val="28"/>
          <w:szCs w:val="28"/>
          <w:lang w:val="uk-UA"/>
        </w:rPr>
        <w:t xml:space="preserve"> міської ради 8 скликання від 08 квітня 2021 року №140-8-8/581 «Про затвердження Положення про списання майна комунальної власності», виконавчий комітет </w:t>
      </w:r>
      <w:proofErr w:type="spellStart"/>
      <w:r w:rsidRPr="00395B7D">
        <w:rPr>
          <w:sz w:val="28"/>
          <w:szCs w:val="28"/>
          <w:lang w:val="uk-UA"/>
        </w:rPr>
        <w:t>Погребищенської</w:t>
      </w:r>
      <w:proofErr w:type="spellEnd"/>
      <w:r w:rsidRPr="00395B7D">
        <w:rPr>
          <w:sz w:val="28"/>
          <w:szCs w:val="28"/>
          <w:lang w:val="uk-UA"/>
        </w:rPr>
        <w:t xml:space="preserve"> міської ради ВИРІШИВ:</w:t>
      </w:r>
    </w:p>
    <w:p w:rsidR="00395B7D" w:rsidRPr="00395B7D" w:rsidRDefault="00395B7D" w:rsidP="00395B7D">
      <w:pPr>
        <w:ind w:firstLine="720"/>
        <w:jc w:val="both"/>
        <w:rPr>
          <w:sz w:val="28"/>
          <w:szCs w:val="28"/>
          <w:lang w:val="uk-UA"/>
        </w:rPr>
      </w:pPr>
    </w:p>
    <w:p w:rsidR="00395B7D" w:rsidRDefault="00395B7D" w:rsidP="00395B7D">
      <w:pPr>
        <w:ind w:firstLine="720"/>
        <w:jc w:val="both"/>
        <w:rPr>
          <w:sz w:val="28"/>
          <w:szCs w:val="28"/>
          <w:lang w:val="uk-UA"/>
        </w:rPr>
      </w:pPr>
      <w:r w:rsidRPr="005B0FFB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У</w:t>
      </w:r>
      <w:r w:rsidRPr="003653C0">
        <w:rPr>
          <w:sz w:val="28"/>
          <w:szCs w:val="28"/>
          <w:lang w:val="uk-UA"/>
        </w:rPr>
        <w:t xml:space="preserve">правлінню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3653C0">
        <w:rPr>
          <w:sz w:val="28"/>
          <w:szCs w:val="28"/>
          <w:lang w:val="uk-UA"/>
        </w:rPr>
        <w:t>Погребищенської</w:t>
      </w:r>
      <w:proofErr w:type="spellEnd"/>
      <w:r w:rsidRPr="003653C0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(далі – управління), як </w:t>
      </w:r>
      <w:proofErr w:type="spellStart"/>
      <w:r>
        <w:rPr>
          <w:sz w:val="28"/>
          <w:szCs w:val="28"/>
          <w:lang w:val="uk-UA"/>
        </w:rPr>
        <w:t>балансоутримувачу</w:t>
      </w:r>
      <w:proofErr w:type="spellEnd"/>
      <w:r>
        <w:rPr>
          <w:sz w:val="28"/>
          <w:szCs w:val="28"/>
          <w:lang w:val="uk-UA"/>
        </w:rPr>
        <w:t xml:space="preserve"> майна,</w:t>
      </w:r>
      <w:r w:rsidRPr="003653C0">
        <w:rPr>
          <w:sz w:val="28"/>
          <w:szCs w:val="28"/>
          <w:lang w:val="uk-UA"/>
        </w:rPr>
        <w:t xml:space="preserve"> передати на баланс та обслуговування комунальному підприємству</w:t>
      </w:r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 xml:space="preserve">» мережі вуличного освітлення </w:t>
      </w:r>
      <w:r w:rsidR="00A96B9E">
        <w:rPr>
          <w:sz w:val="28"/>
          <w:szCs w:val="28"/>
          <w:lang w:val="uk-UA"/>
        </w:rPr>
        <w:t xml:space="preserve">в таких </w:t>
      </w:r>
      <w:r>
        <w:rPr>
          <w:sz w:val="28"/>
          <w:szCs w:val="28"/>
          <w:lang w:val="uk-UA"/>
        </w:rPr>
        <w:t xml:space="preserve">населених пунктах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</w:t>
      </w:r>
      <w:r w:rsidR="00762BA1">
        <w:rPr>
          <w:sz w:val="28"/>
          <w:szCs w:val="28"/>
          <w:lang w:val="uk-UA"/>
        </w:rPr>
        <w:t>:</w:t>
      </w:r>
      <w:r w:rsidR="00A96B9E">
        <w:rPr>
          <w:sz w:val="28"/>
          <w:szCs w:val="28"/>
          <w:lang w:val="uk-UA"/>
        </w:rPr>
        <w:t xml:space="preserve"> </w:t>
      </w:r>
      <w:proofErr w:type="spellStart"/>
      <w:r w:rsidR="00A96B9E">
        <w:rPr>
          <w:sz w:val="28"/>
          <w:szCs w:val="28"/>
          <w:lang w:val="uk-UA"/>
        </w:rPr>
        <w:t>Адамівка</w:t>
      </w:r>
      <w:proofErr w:type="spellEnd"/>
      <w:r w:rsidR="00A96B9E">
        <w:rPr>
          <w:sz w:val="28"/>
          <w:szCs w:val="28"/>
          <w:lang w:val="uk-UA"/>
        </w:rPr>
        <w:t xml:space="preserve">, Бабинці, </w:t>
      </w:r>
      <w:proofErr w:type="spellStart"/>
      <w:r w:rsidR="00A96B9E">
        <w:rPr>
          <w:sz w:val="28"/>
          <w:szCs w:val="28"/>
          <w:lang w:val="uk-UA"/>
        </w:rPr>
        <w:t>Довгалівка</w:t>
      </w:r>
      <w:proofErr w:type="spellEnd"/>
      <w:r w:rsidR="00A96B9E">
        <w:rPr>
          <w:sz w:val="28"/>
          <w:szCs w:val="28"/>
          <w:lang w:val="uk-UA"/>
        </w:rPr>
        <w:t xml:space="preserve">, </w:t>
      </w:r>
      <w:proofErr w:type="spellStart"/>
      <w:r w:rsidR="00A96B9E">
        <w:rPr>
          <w:sz w:val="28"/>
          <w:szCs w:val="28"/>
          <w:lang w:val="uk-UA"/>
        </w:rPr>
        <w:t>Новофастів</w:t>
      </w:r>
      <w:proofErr w:type="spellEnd"/>
      <w:r w:rsidR="00A96B9E">
        <w:rPr>
          <w:sz w:val="28"/>
          <w:szCs w:val="28"/>
          <w:lang w:val="uk-UA"/>
        </w:rPr>
        <w:t xml:space="preserve">, </w:t>
      </w:r>
      <w:proofErr w:type="spellStart"/>
      <w:r w:rsidR="00A96B9E">
        <w:rPr>
          <w:sz w:val="28"/>
          <w:szCs w:val="28"/>
          <w:lang w:val="uk-UA"/>
        </w:rPr>
        <w:t>Саражинці</w:t>
      </w:r>
      <w:proofErr w:type="spellEnd"/>
      <w:r w:rsidR="00A96B9E">
        <w:rPr>
          <w:sz w:val="28"/>
          <w:szCs w:val="28"/>
          <w:lang w:val="uk-UA"/>
        </w:rPr>
        <w:t>, Погребище (вули</w:t>
      </w:r>
      <w:r w:rsidR="00D919A3">
        <w:rPr>
          <w:sz w:val="28"/>
          <w:szCs w:val="28"/>
          <w:lang w:val="uk-UA"/>
        </w:rPr>
        <w:t>ця Вишнева, Київська, Тракторна, Н.</w:t>
      </w:r>
      <w:proofErr w:type="spellStart"/>
      <w:r w:rsidR="00D919A3">
        <w:rPr>
          <w:sz w:val="28"/>
          <w:szCs w:val="28"/>
          <w:lang w:val="uk-UA"/>
        </w:rPr>
        <w:t>Присяжнюк</w:t>
      </w:r>
      <w:proofErr w:type="spellEnd"/>
      <w:r w:rsidR="00D919A3">
        <w:rPr>
          <w:sz w:val="28"/>
          <w:szCs w:val="28"/>
          <w:lang w:val="uk-UA"/>
        </w:rPr>
        <w:t>, Б.Хмельницького, Коцюбинського</w:t>
      </w:r>
      <w:r w:rsidR="00A96B9E">
        <w:rPr>
          <w:sz w:val="28"/>
          <w:szCs w:val="28"/>
          <w:lang w:val="uk-UA"/>
        </w:rPr>
        <w:t>)</w:t>
      </w:r>
      <w:r w:rsidR="00D919A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395B7D" w:rsidRDefault="00395B7D" w:rsidP="00395B7D">
      <w:pPr>
        <w:jc w:val="both"/>
        <w:rPr>
          <w:sz w:val="28"/>
          <w:szCs w:val="28"/>
          <w:lang w:val="uk-UA"/>
        </w:rPr>
      </w:pPr>
    </w:p>
    <w:p w:rsidR="00395B7D" w:rsidRDefault="00395B7D" w:rsidP="00395B7D">
      <w:pPr>
        <w:ind w:firstLine="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035153">
        <w:rPr>
          <w:sz w:val="28"/>
          <w:szCs w:val="28"/>
          <w:lang w:val="uk-UA"/>
        </w:rPr>
        <w:t>Комунально</w:t>
      </w:r>
      <w:r>
        <w:rPr>
          <w:sz w:val="28"/>
          <w:szCs w:val="28"/>
          <w:lang w:val="uk-UA"/>
        </w:rPr>
        <w:t>му підприємству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 xml:space="preserve">» та управлінню підготувати та затвердити акти прийому-передачі </w:t>
      </w:r>
      <w:r w:rsidR="00D919A3">
        <w:rPr>
          <w:sz w:val="28"/>
          <w:szCs w:val="28"/>
          <w:lang w:val="uk-UA"/>
        </w:rPr>
        <w:t xml:space="preserve">вищезазначених </w:t>
      </w:r>
      <w:r>
        <w:rPr>
          <w:sz w:val="28"/>
          <w:szCs w:val="28"/>
          <w:lang w:val="uk-UA"/>
        </w:rPr>
        <w:t xml:space="preserve">мереж вуличного освітлення в населених пунктах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громади.</w:t>
      </w:r>
    </w:p>
    <w:p w:rsidR="00395B7D" w:rsidRDefault="00395B7D" w:rsidP="00395B7D">
      <w:pPr>
        <w:ind w:firstLine="560"/>
        <w:jc w:val="both"/>
        <w:rPr>
          <w:sz w:val="28"/>
          <w:szCs w:val="28"/>
          <w:lang w:val="uk-UA"/>
        </w:rPr>
      </w:pPr>
    </w:p>
    <w:p w:rsidR="00395B7D" w:rsidRDefault="00395B7D" w:rsidP="00395B7D">
      <w:pPr>
        <w:ind w:firstLine="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Директору комунального підприємства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 xml:space="preserve">» після затвердження актів прийому-передачі забезпечити </w:t>
      </w:r>
      <w:r w:rsidR="00762BA1">
        <w:rPr>
          <w:sz w:val="28"/>
          <w:szCs w:val="28"/>
          <w:lang w:val="uk-UA"/>
        </w:rPr>
        <w:t>взяття на баланс</w:t>
      </w:r>
      <w:r>
        <w:rPr>
          <w:sz w:val="28"/>
          <w:szCs w:val="28"/>
          <w:lang w:val="uk-UA"/>
        </w:rPr>
        <w:t xml:space="preserve"> підприємства відповідного майна.</w:t>
      </w:r>
    </w:p>
    <w:p w:rsidR="00395B7D" w:rsidRDefault="00395B7D" w:rsidP="00BF3FA5">
      <w:pPr>
        <w:jc w:val="both"/>
        <w:rPr>
          <w:sz w:val="28"/>
          <w:szCs w:val="28"/>
          <w:lang w:val="uk-UA"/>
        </w:rPr>
      </w:pPr>
    </w:p>
    <w:p w:rsidR="008E376C" w:rsidRPr="00814E39" w:rsidRDefault="00395B7D" w:rsidP="00814E39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4</w:t>
      </w:r>
      <w:r w:rsidR="00CB208D" w:rsidRPr="00B00571">
        <w:rPr>
          <w:rFonts w:ascii="Times New Roman" w:hAnsi="Times New Roman"/>
        </w:rPr>
        <w:t>.  Ко</w:t>
      </w:r>
      <w:r w:rsidR="00CB208D" w:rsidRPr="00B00571">
        <w:rPr>
          <w:rFonts w:ascii="Times New Roman" w:hAnsi="Times New Roman"/>
          <w:lang w:val="uk-UA"/>
        </w:rPr>
        <w:t>н</w:t>
      </w:r>
      <w:proofErr w:type="spellStart"/>
      <w:r w:rsidR="00CB208D" w:rsidRPr="00B00571">
        <w:rPr>
          <w:rFonts w:ascii="Times New Roman" w:hAnsi="Times New Roman"/>
        </w:rPr>
        <w:t>троль</w:t>
      </w:r>
      <w:proofErr w:type="spellEnd"/>
      <w:r w:rsidR="00CB208D" w:rsidRPr="00B00571">
        <w:rPr>
          <w:rFonts w:ascii="Times New Roman" w:hAnsi="Times New Roman"/>
        </w:rPr>
        <w:t xml:space="preserve"> за </w:t>
      </w:r>
      <w:proofErr w:type="spellStart"/>
      <w:r w:rsidR="00CB208D" w:rsidRPr="00B00571">
        <w:rPr>
          <w:rFonts w:ascii="Times New Roman" w:hAnsi="Times New Roman"/>
        </w:rPr>
        <w:t>виконанням</w:t>
      </w:r>
      <w:proofErr w:type="spellEnd"/>
      <w:r w:rsidR="00CB208D" w:rsidRPr="00B00571">
        <w:rPr>
          <w:rFonts w:ascii="Times New Roman" w:hAnsi="Times New Roman"/>
          <w:lang w:val="uk-UA"/>
        </w:rPr>
        <w:t xml:space="preserve"> </w:t>
      </w:r>
      <w:proofErr w:type="spellStart"/>
      <w:r w:rsidR="00CB208D" w:rsidRPr="00B00571">
        <w:rPr>
          <w:rFonts w:ascii="Times New Roman" w:hAnsi="Times New Roman"/>
        </w:rPr>
        <w:t>цього</w:t>
      </w:r>
      <w:proofErr w:type="spellEnd"/>
      <w:r w:rsidR="00CB208D" w:rsidRPr="00B00571">
        <w:rPr>
          <w:rFonts w:ascii="Times New Roman" w:hAnsi="Times New Roman"/>
          <w:lang w:val="uk-UA"/>
        </w:rPr>
        <w:t xml:space="preserve"> </w:t>
      </w:r>
      <w:proofErr w:type="spellStart"/>
      <w:proofErr w:type="gramStart"/>
      <w:r w:rsidR="00CB208D" w:rsidRPr="00B00571">
        <w:rPr>
          <w:rFonts w:ascii="Times New Roman" w:hAnsi="Times New Roman"/>
        </w:rPr>
        <w:t>р</w:t>
      </w:r>
      <w:proofErr w:type="gramEnd"/>
      <w:r w:rsidR="00CB208D" w:rsidRPr="00B00571">
        <w:rPr>
          <w:rFonts w:ascii="Times New Roman" w:hAnsi="Times New Roman"/>
        </w:rPr>
        <w:t>ішення</w:t>
      </w:r>
      <w:proofErr w:type="spellEnd"/>
      <w:r w:rsidR="00CB208D" w:rsidRPr="00B00571">
        <w:rPr>
          <w:rFonts w:ascii="Times New Roman" w:hAnsi="Times New Roman"/>
          <w:lang w:val="uk-UA"/>
        </w:rPr>
        <w:t xml:space="preserve"> </w:t>
      </w:r>
      <w:proofErr w:type="spellStart"/>
      <w:r w:rsidR="00CB208D" w:rsidRPr="00B00571">
        <w:rPr>
          <w:rFonts w:ascii="Times New Roman" w:hAnsi="Times New Roman"/>
        </w:rPr>
        <w:t>покласти</w:t>
      </w:r>
      <w:proofErr w:type="spellEnd"/>
      <w:r w:rsidR="00CB208D" w:rsidRPr="00B00571">
        <w:rPr>
          <w:rFonts w:ascii="Times New Roman" w:hAnsi="Times New Roman"/>
        </w:rPr>
        <w:t xml:space="preserve"> на заступника </w:t>
      </w:r>
      <w:proofErr w:type="spellStart"/>
      <w:r w:rsidR="00CB208D" w:rsidRPr="00B00571">
        <w:rPr>
          <w:rFonts w:ascii="Times New Roman" w:hAnsi="Times New Roman"/>
        </w:rPr>
        <w:t>міського</w:t>
      </w:r>
      <w:proofErr w:type="spellEnd"/>
      <w:r w:rsidR="00CB208D" w:rsidRPr="00B00571">
        <w:rPr>
          <w:rFonts w:ascii="Times New Roman" w:hAnsi="Times New Roman"/>
          <w:lang w:val="uk-UA"/>
        </w:rPr>
        <w:t xml:space="preserve"> </w:t>
      </w:r>
      <w:proofErr w:type="spellStart"/>
      <w:r w:rsidR="00CB208D" w:rsidRPr="00B00571">
        <w:rPr>
          <w:rFonts w:ascii="Times New Roman" w:hAnsi="Times New Roman"/>
        </w:rPr>
        <w:t>голови</w:t>
      </w:r>
      <w:proofErr w:type="spellEnd"/>
      <w:r w:rsidR="00CB208D" w:rsidRPr="00B00571">
        <w:rPr>
          <w:rFonts w:ascii="Times New Roman" w:hAnsi="Times New Roman"/>
          <w:lang w:val="uk-UA"/>
        </w:rPr>
        <w:t xml:space="preserve"> </w:t>
      </w:r>
      <w:proofErr w:type="spellStart"/>
      <w:r w:rsidR="00CB208D" w:rsidRPr="00B00571">
        <w:rPr>
          <w:rFonts w:ascii="Times New Roman" w:hAnsi="Times New Roman"/>
        </w:rPr>
        <w:t>Тригуба</w:t>
      </w:r>
      <w:proofErr w:type="spellEnd"/>
      <w:r w:rsidR="00CB208D" w:rsidRPr="00B00571">
        <w:rPr>
          <w:rFonts w:ascii="Times New Roman" w:hAnsi="Times New Roman"/>
        </w:rPr>
        <w:t xml:space="preserve"> О.С.</w:t>
      </w:r>
    </w:p>
    <w:p w:rsidR="00814E39" w:rsidRPr="00814E39" w:rsidRDefault="0082766E" w:rsidP="00814E39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>
        <w:rPr>
          <w:b/>
          <w:bCs/>
          <w:lang w:val="uk-UA"/>
        </w:rPr>
        <w:t xml:space="preserve">         </w:t>
      </w:r>
      <w:r w:rsidR="00183A58">
        <w:rPr>
          <w:b/>
          <w:bCs/>
          <w:lang w:val="uk-UA"/>
        </w:rPr>
        <w:t xml:space="preserve"> </w:t>
      </w:r>
      <w:r w:rsidR="00814E39">
        <w:rPr>
          <w:b/>
        </w:rPr>
        <w:t xml:space="preserve">  </w:t>
      </w:r>
      <w:r w:rsidR="00814E39" w:rsidRPr="00814E39">
        <w:rPr>
          <w:rFonts w:ascii="Times New Roman" w:hAnsi="Times New Roman"/>
          <w:b/>
        </w:rPr>
        <w:t xml:space="preserve">Заступник   </w:t>
      </w:r>
      <w:proofErr w:type="spellStart"/>
      <w:r w:rsidR="00814E39" w:rsidRPr="00814E39">
        <w:rPr>
          <w:rFonts w:ascii="Times New Roman" w:hAnsi="Times New Roman"/>
          <w:b/>
        </w:rPr>
        <w:t>Погребищенського</w:t>
      </w:r>
      <w:proofErr w:type="spellEnd"/>
    </w:p>
    <w:p w:rsidR="009E28B1" w:rsidRDefault="00814E39" w:rsidP="00814E39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  <w:bCs/>
          <w:lang w:val="uk-UA"/>
        </w:rPr>
      </w:pPr>
      <w:r w:rsidRPr="00814E39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  <w:lang w:val="uk-UA"/>
        </w:rPr>
        <w:t xml:space="preserve">        </w:t>
      </w:r>
      <w:proofErr w:type="spellStart"/>
      <w:r w:rsidRPr="00814E39">
        <w:rPr>
          <w:rFonts w:ascii="Times New Roman" w:hAnsi="Times New Roman"/>
          <w:b/>
        </w:rPr>
        <w:t>міського</w:t>
      </w:r>
      <w:proofErr w:type="spellEnd"/>
      <w:r w:rsidRPr="00814E39">
        <w:rPr>
          <w:rFonts w:ascii="Times New Roman" w:hAnsi="Times New Roman"/>
          <w:b/>
        </w:rPr>
        <w:t xml:space="preserve"> </w:t>
      </w:r>
      <w:proofErr w:type="spellStart"/>
      <w:r w:rsidRPr="00814E39">
        <w:rPr>
          <w:rFonts w:ascii="Times New Roman" w:hAnsi="Times New Roman"/>
          <w:b/>
        </w:rPr>
        <w:t>голови</w:t>
      </w:r>
      <w:proofErr w:type="spellEnd"/>
      <w:r w:rsidRPr="00814E39">
        <w:rPr>
          <w:rFonts w:ascii="Times New Roman" w:hAnsi="Times New Roman"/>
          <w:b/>
        </w:rPr>
        <w:t xml:space="preserve">                                                              </w:t>
      </w:r>
      <w:proofErr w:type="spellStart"/>
      <w:r w:rsidRPr="00814E39">
        <w:rPr>
          <w:rFonts w:ascii="Times New Roman" w:hAnsi="Times New Roman"/>
          <w:b/>
        </w:rPr>
        <w:t>Ігор</w:t>
      </w:r>
      <w:proofErr w:type="spellEnd"/>
      <w:r w:rsidRPr="00814E39">
        <w:rPr>
          <w:rFonts w:ascii="Times New Roman" w:hAnsi="Times New Roman"/>
          <w:b/>
        </w:rPr>
        <w:t xml:space="preserve"> </w:t>
      </w:r>
      <w:proofErr w:type="gramStart"/>
      <w:r w:rsidRPr="00814E39">
        <w:rPr>
          <w:rFonts w:ascii="Times New Roman" w:hAnsi="Times New Roman"/>
          <w:b/>
        </w:rPr>
        <w:t>ГОРД</w:t>
      </w:r>
      <w:proofErr w:type="gramEnd"/>
      <w:r w:rsidRPr="00814E39">
        <w:rPr>
          <w:rFonts w:ascii="Times New Roman" w:hAnsi="Times New Roman"/>
          <w:b/>
        </w:rPr>
        <w:t>ІЙЧУК</w:t>
      </w:r>
      <w:bookmarkStart w:id="0" w:name="_GoBack"/>
      <w:bookmarkEnd w:id="0"/>
    </w:p>
    <w:sectPr w:rsidR="009E28B1" w:rsidSect="00E55114">
      <w:pgSz w:w="11910" w:h="16850"/>
      <w:pgMar w:top="142" w:right="570" w:bottom="142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2"/>
  </w:compat>
  <w:rsids>
    <w:rsidRoot w:val="005D292D"/>
    <w:rsid w:val="000270ED"/>
    <w:rsid w:val="00035153"/>
    <w:rsid w:val="0005045F"/>
    <w:rsid w:val="00093403"/>
    <w:rsid w:val="000937B0"/>
    <w:rsid w:val="000A21F4"/>
    <w:rsid w:val="000B439B"/>
    <w:rsid w:val="000C5689"/>
    <w:rsid w:val="000F08A4"/>
    <w:rsid w:val="000F5F69"/>
    <w:rsid w:val="00111CCE"/>
    <w:rsid w:val="0011780A"/>
    <w:rsid w:val="001210C6"/>
    <w:rsid w:val="0012688E"/>
    <w:rsid w:val="00127A71"/>
    <w:rsid w:val="001308C5"/>
    <w:rsid w:val="0014059D"/>
    <w:rsid w:val="00141B7F"/>
    <w:rsid w:val="00150382"/>
    <w:rsid w:val="00183A58"/>
    <w:rsid w:val="0019465E"/>
    <w:rsid w:val="001F6D5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313F04"/>
    <w:rsid w:val="00326B95"/>
    <w:rsid w:val="003653C0"/>
    <w:rsid w:val="00370A90"/>
    <w:rsid w:val="00377D0E"/>
    <w:rsid w:val="0039347B"/>
    <w:rsid w:val="00395B7D"/>
    <w:rsid w:val="00397EA4"/>
    <w:rsid w:val="003A2BC4"/>
    <w:rsid w:val="003E4BFB"/>
    <w:rsid w:val="003E74D7"/>
    <w:rsid w:val="003F4F68"/>
    <w:rsid w:val="00454E0A"/>
    <w:rsid w:val="00473F39"/>
    <w:rsid w:val="004769CF"/>
    <w:rsid w:val="00490413"/>
    <w:rsid w:val="004A20AB"/>
    <w:rsid w:val="004C0AAA"/>
    <w:rsid w:val="004D0F00"/>
    <w:rsid w:val="004D25A7"/>
    <w:rsid w:val="004E7559"/>
    <w:rsid w:val="004F5399"/>
    <w:rsid w:val="004F5E65"/>
    <w:rsid w:val="00506FF4"/>
    <w:rsid w:val="0051138A"/>
    <w:rsid w:val="0054384E"/>
    <w:rsid w:val="005539EE"/>
    <w:rsid w:val="00592583"/>
    <w:rsid w:val="005B0FFB"/>
    <w:rsid w:val="005C64E5"/>
    <w:rsid w:val="005D292D"/>
    <w:rsid w:val="005D368B"/>
    <w:rsid w:val="005F1996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705641"/>
    <w:rsid w:val="00745F6C"/>
    <w:rsid w:val="00761FDE"/>
    <w:rsid w:val="00762A89"/>
    <w:rsid w:val="00762BA1"/>
    <w:rsid w:val="00762D09"/>
    <w:rsid w:val="007954E5"/>
    <w:rsid w:val="007A150F"/>
    <w:rsid w:val="007C4E26"/>
    <w:rsid w:val="007F5612"/>
    <w:rsid w:val="008108C3"/>
    <w:rsid w:val="00814E39"/>
    <w:rsid w:val="00820C8E"/>
    <w:rsid w:val="0082766E"/>
    <w:rsid w:val="0085043B"/>
    <w:rsid w:val="0085299C"/>
    <w:rsid w:val="0085743B"/>
    <w:rsid w:val="00876B04"/>
    <w:rsid w:val="00896508"/>
    <w:rsid w:val="0089705A"/>
    <w:rsid w:val="008C7600"/>
    <w:rsid w:val="008D080B"/>
    <w:rsid w:val="008D6690"/>
    <w:rsid w:val="008E376C"/>
    <w:rsid w:val="008F2DA3"/>
    <w:rsid w:val="008F2E24"/>
    <w:rsid w:val="00901A8F"/>
    <w:rsid w:val="009146CB"/>
    <w:rsid w:val="00916275"/>
    <w:rsid w:val="00925281"/>
    <w:rsid w:val="00927AB8"/>
    <w:rsid w:val="00937F6F"/>
    <w:rsid w:val="0094587A"/>
    <w:rsid w:val="009774E2"/>
    <w:rsid w:val="00983748"/>
    <w:rsid w:val="009D2724"/>
    <w:rsid w:val="009E28B1"/>
    <w:rsid w:val="00A0596E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96B9E"/>
    <w:rsid w:val="00AC05CA"/>
    <w:rsid w:val="00AC31B7"/>
    <w:rsid w:val="00AF0B24"/>
    <w:rsid w:val="00AF75A7"/>
    <w:rsid w:val="00AF7F77"/>
    <w:rsid w:val="00B00571"/>
    <w:rsid w:val="00B01720"/>
    <w:rsid w:val="00B01733"/>
    <w:rsid w:val="00B237DF"/>
    <w:rsid w:val="00B45503"/>
    <w:rsid w:val="00B56F8D"/>
    <w:rsid w:val="00B972A6"/>
    <w:rsid w:val="00BA59D1"/>
    <w:rsid w:val="00BB738E"/>
    <w:rsid w:val="00BF38AA"/>
    <w:rsid w:val="00BF3FA5"/>
    <w:rsid w:val="00BF4929"/>
    <w:rsid w:val="00C01CF7"/>
    <w:rsid w:val="00C11CD0"/>
    <w:rsid w:val="00C205A0"/>
    <w:rsid w:val="00C27813"/>
    <w:rsid w:val="00C520D2"/>
    <w:rsid w:val="00C801ED"/>
    <w:rsid w:val="00CB208D"/>
    <w:rsid w:val="00CF6DFC"/>
    <w:rsid w:val="00D17779"/>
    <w:rsid w:val="00D46667"/>
    <w:rsid w:val="00D47A19"/>
    <w:rsid w:val="00D63A54"/>
    <w:rsid w:val="00D7640F"/>
    <w:rsid w:val="00D90427"/>
    <w:rsid w:val="00D919A3"/>
    <w:rsid w:val="00DA5D46"/>
    <w:rsid w:val="00DB0AAB"/>
    <w:rsid w:val="00DC4FDC"/>
    <w:rsid w:val="00DF7111"/>
    <w:rsid w:val="00E55114"/>
    <w:rsid w:val="00E669E7"/>
    <w:rsid w:val="00EB00FB"/>
    <w:rsid w:val="00EB393B"/>
    <w:rsid w:val="00EE5B15"/>
    <w:rsid w:val="00F1368B"/>
    <w:rsid w:val="00F42A64"/>
    <w:rsid w:val="00F50816"/>
    <w:rsid w:val="00F52719"/>
    <w:rsid w:val="00F6724F"/>
    <w:rsid w:val="00F94B63"/>
    <w:rsid w:val="00FA08F8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814E3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9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60F1F-CDA4-4FB5-9E9E-5C979A92E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8</cp:revision>
  <dcterms:created xsi:type="dcterms:W3CDTF">2023-01-25T12:32:00Z</dcterms:created>
  <dcterms:modified xsi:type="dcterms:W3CDTF">2023-02-14T09:50:00Z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